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2B4677" w14:textId="369D69FD" w:rsidR="00CF11FA" w:rsidRPr="002A49D8" w:rsidRDefault="0052273D" w:rsidP="00CF11FA">
      <w:pPr>
        <w:autoSpaceDE w:val="0"/>
        <w:jc w:val="both"/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C4F5FAA" wp14:editId="3587D259">
                <wp:simplePos x="0" y="0"/>
                <wp:positionH relativeFrom="column">
                  <wp:posOffset>4229100</wp:posOffset>
                </wp:positionH>
                <wp:positionV relativeFrom="paragraph">
                  <wp:posOffset>149860</wp:posOffset>
                </wp:positionV>
                <wp:extent cx="1990725" cy="619125"/>
                <wp:effectExtent l="4445" t="0" r="0" b="3175"/>
                <wp:wrapNone/>
                <wp:docPr id="5" name="Kształt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0725" cy="619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9302154" w14:textId="77777777" w:rsidR="00CF11FA" w:rsidRPr="002A49D8" w:rsidRDefault="00CF11FA" w:rsidP="00CF11FA">
                            <w:pPr>
                              <w:rPr>
                                <w:rFonts w:eastAsia="SimSun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C4F5FAA" id="_x0000_t202" coordsize="21600,21600" o:spt="202" path="m,l,21600r21600,l21600,xe">
                <v:stroke joinstyle="miter"/>
                <v:path gradientshapeok="t" o:connecttype="rect"/>
              </v:shapetype>
              <v:shape id="Kształt2" o:spid="_x0000_s1026" type="#_x0000_t202" style="position:absolute;left:0;text-align:left;margin-left:333pt;margin-top:11.8pt;width:156.75pt;height:48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" filled="f" stroked="f">
                <v:stroke joinstyle="round"/>
                <v:textbox inset="0,0,0,0">
                  <w:txbxContent>
                    <w:p w14:paraId="29302154" w14:textId="77777777" w:rsidR="00CF11FA" w:rsidRPr="002A49D8" w:rsidRDefault="00CF11FA" w:rsidP="00CF11FA">
                      <w:pPr>
                        <w:rPr>
                          <w:rFonts w:eastAsia="SimSun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F11FA">
        <w:rPr>
          <w:sz w:val="20"/>
          <w:szCs w:val="20"/>
        </w:rPr>
        <w:t>………………………………………….</w:t>
      </w:r>
      <w:r w:rsidR="00CF11FA">
        <w:rPr>
          <w:sz w:val="20"/>
          <w:szCs w:val="20"/>
        </w:rPr>
        <w:br/>
      </w:r>
      <w:r w:rsidR="00CF11FA">
        <w:rPr>
          <w:sz w:val="20"/>
          <w:szCs w:val="20"/>
        </w:rPr>
        <w:br/>
        <w:t>………………………………………….</w:t>
      </w:r>
      <w:r w:rsidR="00CF11FA">
        <w:rPr>
          <w:sz w:val="20"/>
          <w:szCs w:val="20"/>
        </w:rPr>
        <w:br/>
      </w:r>
      <w:r w:rsidR="00CF11FA">
        <w:rPr>
          <w:sz w:val="20"/>
          <w:szCs w:val="20"/>
        </w:rPr>
        <w:br/>
        <w:t>………………………………………….</w:t>
      </w:r>
    </w:p>
    <w:p w14:paraId="563B1101" w14:textId="77777777" w:rsidR="00CF11FA" w:rsidRDefault="00CF11FA" w:rsidP="00CF11FA">
      <w:pPr>
        <w:autoSpaceDE w:val="0"/>
      </w:pPr>
      <w:r>
        <w:rPr>
          <w:sz w:val="18"/>
          <w:szCs w:val="18"/>
        </w:rPr>
        <w:t>(imię i nazwisko rodzica/opiekuna prawnego</w:t>
      </w:r>
      <w:r>
        <w:rPr>
          <w:sz w:val="18"/>
          <w:szCs w:val="18"/>
        </w:rPr>
        <w:br/>
        <w:t>adres zamieszkania)</w:t>
      </w:r>
    </w:p>
    <w:p w14:paraId="33084209" w14:textId="77777777" w:rsidR="00CF11FA" w:rsidRDefault="00CF11FA" w:rsidP="00CF11FA">
      <w:pPr>
        <w:autoSpaceDE w:val="0"/>
        <w:jc w:val="center"/>
        <w:rPr>
          <w:sz w:val="18"/>
          <w:szCs w:val="18"/>
        </w:rPr>
      </w:pPr>
    </w:p>
    <w:p w14:paraId="5EDA119C" w14:textId="237A7A0E" w:rsidR="00CF11FA" w:rsidRDefault="00CF11FA" w:rsidP="00CF11FA">
      <w:pPr>
        <w:autoSpaceDE w:val="0"/>
        <w:jc w:val="center"/>
      </w:pPr>
      <w:r>
        <w:rPr>
          <w:b/>
          <w:bCs/>
        </w:rPr>
        <w:t>DEKLARACJA</w:t>
      </w:r>
      <w:r>
        <w:t xml:space="preserve">  Nr P</w:t>
      </w:r>
      <w:r w:rsidR="009408DF">
        <w:t>1</w:t>
      </w:r>
      <w:r>
        <w:t>/….../202</w:t>
      </w:r>
      <w:r w:rsidR="0070269C">
        <w:t>2</w:t>
      </w:r>
      <w:r>
        <w:t>-202</w:t>
      </w:r>
      <w:r w:rsidR="0070269C">
        <w:t>3</w:t>
      </w:r>
    </w:p>
    <w:p w14:paraId="6EE26C4E" w14:textId="77777777" w:rsidR="00CF11FA" w:rsidRPr="00D76FF2" w:rsidRDefault="00CF11FA" w:rsidP="00CF11FA">
      <w:pPr>
        <w:autoSpaceDE w:val="0"/>
        <w:jc w:val="center"/>
        <w:rPr>
          <w:b/>
          <w:bCs/>
          <w:sz w:val="18"/>
          <w:szCs w:val="18"/>
        </w:rPr>
      </w:pPr>
    </w:p>
    <w:p w14:paraId="7F61D5FB" w14:textId="6D86E7B2" w:rsidR="00CF11FA" w:rsidRDefault="00CF11FA" w:rsidP="00CF11FA">
      <w:pPr>
        <w:autoSpaceDE w:val="0"/>
        <w:spacing w:after="240" w:line="276" w:lineRule="auto"/>
        <w:jc w:val="center"/>
      </w:pPr>
      <w:r>
        <w:rPr>
          <w:b/>
          <w:bCs/>
        </w:rPr>
        <w:t xml:space="preserve">w sprawie korzystania z wychowania przedszkolnego w Przedszkolu </w:t>
      </w:r>
      <w:r w:rsidR="009408DF">
        <w:rPr>
          <w:b/>
          <w:bCs/>
        </w:rPr>
        <w:t xml:space="preserve">nr 1 </w:t>
      </w:r>
      <w:r>
        <w:rPr>
          <w:b/>
          <w:bCs/>
        </w:rPr>
        <w:t xml:space="preserve">w Krotoszynie </w:t>
      </w:r>
      <w:r>
        <w:rPr>
          <w:b/>
          <w:bCs/>
        </w:rPr>
        <w:br/>
        <w:t>w roku szkolnym 202</w:t>
      </w:r>
      <w:r w:rsidR="0070269C">
        <w:rPr>
          <w:b/>
          <w:bCs/>
        </w:rPr>
        <w:t>2</w:t>
      </w:r>
      <w:r>
        <w:rPr>
          <w:b/>
          <w:bCs/>
        </w:rPr>
        <w:t>/202</w:t>
      </w:r>
      <w:r w:rsidR="0070269C">
        <w:rPr>
          <w:b/>
          <w:bCs/>
        </w:rPr>
        <w:t>3</w:t>
      </w:r>
      <w:r>
        <w:rPr>
          <w:b/>
          <w:bCs/>
        </w:rPr>
        <w:t xml:space="preserve">  przez………………………………… </w:t>
      </w:r>
      <w:r>
        <w:rPr>
          <w:b/>
          <w:bCs/>
        </w:rPr>
        <w:br/>
        <w:t>ur. …………………  w ………………..</w:t>
      </w:r>
    </w:p>
    <w:p w14:paraId="675B02E1" w14:textId="77777777" w:rsidR="00CF11FA" w:rsidRPr="00C12BED" w:rsidRDefault="00CF11FA" w:rsidP="00CF11FA">
      <w:pPr>
        <w:autoSpaceDE w:val="0"/>
        <w:jc w:val="both"/>
        <w:rPr>
          <w:b/>
          <w:bCs/>
          <w:sz w:val="16"/>
          <w:szCs w:val="16"/>
        </w:rPr>
      </w:pPr>
    </w:p>
    <w:p w14:paraId="298A65F4" w14:textId="77777777" w:rsidR="00CF11FA" w:rsidRDefault="00CF11FA" w:rsidP="00CF11FA">
      <w:pPr>
        <w:autoSpaceDE w:val="0"/>
        <w:jc w:val="both"/>
      </w:pPr>
      <w:r>
        <w:rPr>
          <w:b/>
          <w:bCs/>
          <w:sz w:val="22"/>
          <w:szCs w:val="22"/>
        </w:rPr>
        <w:t>Deklaruję, że moje/nasze dziecko:</w:t>
      </w:r>
    </w:p>
    <w:p w14:paraId="3D7610EA" w14:textId="77777777" w:rsidR="00CF11FA" w:rsidRDefault="00CF11FA" w:rsidP="00CF11FA">
      <w:pPr>
        <w:autoSpaceDE w:val="0"/>
        <w:jc w:val="both"/>
        <w:rPr>
          <w:b/>
          <w:bCs/>
          <w:sz w:val="22"/>
          <w:szCs w:val="22"/>
        </w:rPr>
      </w:pPr>
    </w:p>
    <w:p w14:paraId="7573C196" w14:textId="2A9AC2FA" w:rsidR="00CF11FA" w:rsidRDefault="00CF11FA" w:rsidP="00461B34">
      <w:pPr>
        <w:numPr>
          <w:ilvl w:val="0"/>
          <w:numId w:val="1"/>
        </w:numPr>
        <w:tabs>
          <w:tab w:val="clear" w:pos="360"/>
          <w:tab w:val="num" w:pos="0"/>
        </w:tabs>
        <w:autoSpaceDE w:val="0"/>
        <w:spacing w:line="276" w:lineRule="auto"/>
        <w:ind w:left="0" w:hanging="284"/>
      </w:pPr>
      <w:r>
        <w:rPr>
          <w:sz w:val="22"/>
          <w:szCs w:val="22"/>
        </w:rPr>
        <w:t xml:space="preserve">będzie korzystało z usług Przedszkola Nr </w:t>
      </w:r>
      <w:r w:rsidR="003C0B30">
        <w:rPr>
          <w:sz w:val="22"/>
          <w:szCs w:val="22"/>
        </w:rPr>
        <w:t>1</w:t>
      </w:r>
      <w:r>
        <w:rPr>
          <w:sz w:val="22"/>
          <w:szCs w:val="22"/>
        </w:rPr>
        <w:t xml:space="preserve"> w Krotoszynie od dnia </w:t>
      </w:r>
      <w:r>
        <w:rPr>
          <w:sz w:val="22"/>
          <w:szCs w:val="22"/>
        </w:rPr>
        <w:br/>
      </w:r>
      <w:r w:rsidR="0070269C">
        <w:rPr>
          <w:b/>
          <w:bCs/>
          <w:sz w:val="22"/>
          <w:szCs w:val="22"/>
        </w:rPr>
        <w:t>01 września</w:t>
      </w:r>
      <w:r w:rsidR="00A413FB">
        <w:rPr>
          <w:b/>
          <w:bCs/>
          <w:sz w:val="22"/>
          <w:szCs w:val="22"/>
        </w:rPr>
        <w:t xml:space="preserve"> </w:t>
      </w:r>
      <w:r w:rsidR="0070269C">
        <w:rPr>
          <w:b/>
          <w:bCs/>
          <w:sz w:val="22"/>
          <w:szCs w:val="22"/>
        </w:rPr>
        <w:t>2022</w:t>
      </w:r>
      <w:r>
        <w:rPr>
          <w:b/>
          <w:bCs/>
          <w:sz w:val="22"/>
          <w:szCs w:val="22"/>
        </w:rPr>
        <w:t xml:space="preserve"> r. </w:t>
      </w:r>
      <w:r>
        <w:rPr>
          <w:sz w:val="22"/>
          <w:szCs w:val="22"/>
        </w:rPr>
        <w:t xml:space="preserve"> do dnia </w:t>
      </w:r>
      <w:r>
        <w:rPr>
          <w:b/>
          <w:bCs/>
          <w:sz w:val="22"/>
          <w:szCs w:val="22"/>
        </w:rPr>
        <w:t xml:space="preserve"> 30 czerwca 202</w:t>
      </w:r>
      <w:r w:rsidR="0070269C">
        <w:rPr>
          <w:b/>
          <w:bCs/>
          <w:sz w:val="22"/>
          <w:szCs w:val="22"/>
        </w:rPr>
        <w:t>3</w:t>
      </w:r>
      <w:r>
        <w:rPr>
          <w:b/>
          <w:bCs/>
          <w:sz w:val="22"/>
          <w:szCs w:val="22"/>
        </w:rPr>
        <w:t xml:space="preserve"> r.</w:t>
      </w:r>
      <w:r>
        <w:rPr>
          <w:sz w:val="22"/>
          <w:szCs w:val="22"/>
        </w:rPr>
        <w:t xml:space="preserve"> w godzinach od …</w:t>
      </w:r>
      <w:r w:rsidR="00461B34">
        <w:rPr>
          <w:sz w:val="22"/>
          <w:szCs w:val="22"/>
        </w:rPr>
        <w:t xml:space="preserve">..… </w:t>
      </w:r>
      <w:r>
        <w:rPr>
          <w:sz w:val="22"/>
          <w:szCs w:val="22"/>
        </w:rPr>
        <w:t xml:space="preserve">do </w:t>
      </w:r>
      <w:r w:rsidR="00461B34">
        <w:rPr>
          <w:sz w:val="22"/>
          <w:szCs w:val="22"/>
        </w:rPr>
        <w:t xml:space="preserve">…..… </w:t>
      </w:r>
      <w:r>
        <w:rPr>
          <w:sz w:val="22"/>
          <w:szCs w:val="22"/>
        </w:rPr>
        <w:t>tj. ….. godzin dziennie,</w:t>
      </w:r>
    </w:p>
    <w:p w14:paraId="74D69CDD" w14:textId="77777777" w:rsidR="00CF11FA" w:rsidRDefault="00CF11FA" w:rsidP="00461B34">
      <w:pPr>
        <w:numPr>
          <w:ilvl w:val="0"/>
          <w:numId w:val="1"/>
        </w:numPr>
        <w:tabs>
          <w:tab w:val="clear" w:pos="360"/>
          <w:tab w:val="num" w:pos="0"/>
        </w:tabs>
        <w:autoSpaceDE w:val="0"/>
        <w:spacing w:line="276" w:lineRule="auto"/>
        <w:ind w:left="0" w:hanging="284"/>
        <w:jc w:val="both"/>
      </w:pPr>
      <w:r>
        <w:rPr>
          <w:sz w:val="22"/>
          <w:szCs w:val="22"/>
        </w:rPr>
        <w:t>będzie korzystało z wyżywienia w liczbie ……… posiłków dziennie,</w:t>
      </w:r>
    </w:p>
    <w:p w14:paraId="684CB069" w14:textId="68E6055B" w:rsidR="00CF11FA" w:rsidRPr="002A49D8" w:rsidRDefault="0052273D" w:rsidP="00CF11FA">
      <w:pPr>
        <w:autoSpaceDE w:val="0"/>
        <w:spacing w:after="240" w:line="276" w:lineRule="auto"/>
        <w:jc w:val="both"/>
        <w:rPr>
          <w:sz w:val="18"/>
          <w:szCs w:val="18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C15C9DD" wp14:editId="0625882E">
                <wp:simplePos x="0" y="0"/>
                <wp:positionH relativeFrom="column">
                  <wp:posOffset>4848225</wp:posOffset>
                </wp:positionH>
                <wp:positionV relativeFrom="paragraph">
                  <wp:posOffset>40640</wp:posOffset>
                </wp:positionV>
                <wp:extent cx="200025" cy="119380"/>
                <wp:effectExtent l="13970" t="13970" r="5080" b="9525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119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3A51D6" id="Rectangle 4" o:spid="_x0000_s1026" style="position:absolute;margin-left:381.75pt;margin-top:3.2pt;width:15.75pt;height:9.4pt;z-index:2516623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" strokeweight=".26mm">
                <v:stroke joinstyle="round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AEDD33E" wp14:editId="646E7FD0">
                <wp:simplePos x="0" y="0"/>
                <wp:positionH relativeFrom="column">
                  <wp:posOffset>1504950</wp:posOffset>
                </wp:positionH>
                <wp:positionV relativeFrom="paragraph">
                  <wp:posOffset>10795</wp:posOffset>
                </wp:positionV>
                <wp:extent cx="200025" cy="119380"/>
                <wp:effectExtent l="13970" t="12700" r="5080" b="10795"/>
                <wp:wrapNone/>
                <wp:docPr id="3" name="Kształt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119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64BD81" id="Kształt1" o:spid="_x0000_s1026" style="position:absolute;margin-left:118.5pt;margin-top:.85pt;width:15.75pt;height:9.4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" strokeweight=".26mm">
                <v:stroke joinstyle="round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0CDAE97" wp14:editId="1C2FCBBD">
                <wp:simplePos x="0" y="0"/>
                <wp:positionH relativeFrom="column">
                  <wp:posOffset>3086100</wp:posOffset>
                </wp:positionH>
                <wp:positionV relativeFrom="paragraph">
                  <wp:posOffset>39370</wp:posOffset>
                </wp:positionV>
                <wp:extent cx="201295" cy="120650"/>
                <wp:effectExtent l="13970" t="12700" r="13335" b="9525"/>
                <wp:wrapNone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1295" cy="12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06EBAF" id="Rectangle 3" o:spid="_x0000_s1026" style="position:absolute;margin-left:243pt;margin-top:3.1pt;width:15.85pt;height:9.5pt;z-index:2516613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" strokeweight=".26mm">
                <v:stroke joinstyle="round"/>
              </v:rect>
            </w:pict>
          </mc:Fallback>
        </mc:AlternateContent>
      </w:r>
      <w:r w:rsidR="00CF11FA">
        <w:tab/>
        <w:t xml:space="preserve">tj.  śniadanie                obiad            podwieczorek             </w:t>
      </w:r>
      <w:r w:rsidR="00CF11FA">
        <w:rPr>
          <w:sz w:val="22"/>
          <w:szCs w:val="22"/>
        </w:rPr>
        <w:br/>
      </w:r>
      <w:r w:rsidR="00461B34">
        <w:rPr>
          <w:sz w:val="18"/>
          <w:szCs w:val="18"/>
        </w:rPr>
        <w:t xml:space="preserve">                                                                     </w:t>
      </w:r>
      <w:r w:rsidR="00CF11FA" w:rsidRPr="002A49D8">
        <w:rPr>
          <w:sz w:val="18"/>
          <w:szCs w:val="18"/>
        </w:rPr>
        <w:t>/ wstawić X przy wybranych posiłkach/</w:t>
      </w:r>
    </w:p>
    <w:p w14:paraId="61189C29" w14:textId="2238EB1D" w:rsidR="00CF11FA" w:rsidRDefault="00CF11FA" w:rsidP="00CF11FA">
      <w:pPr>
        <w:autoSpaceDE w:val="0"/>
        <w:spacing w:line="276" w:lineRule="auto"/>
        <w:jc w:val="both"/>
      </w:pPr>
      <w:r>
        <w:rPr>
          <w:sz w:val="22"/>
          <w:szCs w:val="22"/>
        </w:rPr>
        <w:t xml:space="preserve">W dniu podpisywania deklaracji wysokość dziennej stawki żywieniowej wynosi </w:t>
      </w:r>
      <w:r w:rsidR="00073088">
        <w:rPr>
          <w:b/>
          <w:sz w:val="22"/>
          <w:szCs w:val="22"/>
        </w:rPr>
        <w:t>8</w:t>
      </w:r>
      <w:r w:rsidRPr="009E700B">
        <w:rPr>
          <w:b/>
          <w:sz w:val="22"/>
          <w:szCs w:val="22"/>
        </w:rPr>
        <w:t>,00 zł</w:t>
      </w:r>
      <w:r>
        <w:rPr>
          <w:sz w:val="22"/>
          <w:szCs w:val="22"/>
        </w:rPr>
        <w:t xml:space="preserve"> (słownie: </w:t>
      </w:r>
      <w:r w:rsidR="003C0B30">
        <w:rPr>
          <w:sz w:val="22"/>
          <w:szCs w:val="22"/>
        </w:rPr>
        <w:t xml:space="preserve">osiem </w:t>
      </w:r>
      <w:r w:rsidRPr="009E700B">
        <w:rPr>
          <w:sz w:val="22"/>
          <w:szCs w:val="22"/>
        </w:rPr>
        <w:t>zł</w:t>
      </w:r>
      <w:r>
        <w:rPr>
          <w:sz w:val="22"/>
          <w:szCs w:val="22"/>
        </w:rPr>
        <w:t xml:space="preserve">otych) </w:t>
      </w:r>
    </w:p>
    <w:p w14:paraId="082BBFF1" w14:textId="21BF697A" w:rsidR="00CF11FA" w:rsidRDefault="00CF11FA" w:rsidP="00CF11FA">
      <w:pPr>
        <w:autoSpaceDE w:val="0"/>
        <w:spacing w:line="276" w:lineRule="auto"/>
        <w:jc w:val="both"/>
      </w:pPr>
      <w:r>
        <w:rPr>
          <w:sz w:val="22"/>
          <w:szCs w:val="22"/>
        </w:rPr>
        <w:t xml:space="preserve">odpowiednio:  </w:t>
      </w:r>
      <w:r w:rsidR="00855DDD">
        <w:rPr>
          <w:sz w:val="22"/>
          <w:szCs w:val="22"/>
        </w:rPr>
        <w:tab/>
      </w:r>
      <w:r w:rsidR="00855DDD">
        <w:rPr>
          <w:sz w:val="22"/>
          <w:szCs w:val="22"/>
        </w:rPr>
        <w:tab/>
      </w:r>
      <w:r>
        <w:rPr>
          <w:sz w:val="22"/>
          <w:szCs w:val="22"/>
        </w:rPr>
        <w:t xml:space="preserve">- śniadanie: </w:t>
      </w:r>
      <w:r w:rsidR="00855DDD">
        <w:rPr>
          <w:sz w:val="22"/>
          <w:szCs w:val="22"/>
        </w:rPr>
        <w:tab/>
      </w:r>
      <w:r w:rsidR="00855DDD">
        <w:rPr>
          <w:sz w:val="22"/>
          <w:szCs w:val="22"/>
        </w:rPr>
        <w:tab/>
      </w:r>
      <w:r w:rsidR="006A7D93">
        <w:rPr>
          <w:sz w:val="22"/>
          <w:szCs w:val="22"/>
        </w:rPr>
        <w:t>2</w:t>
      </w:r>
      <w:r>
        <w:rPr>
          <w:sz w:val="22"/>
          <w:szCs w:val="22"/>
        </w:rPr>
        <w:t>,</w:t>
      </w:r>
      <w:r w:rsidR="006A7D93">
        <w:rPr>
          <w:sz w:val="22"/>
          <w:szCs w:val="22"/>
        </w:rPr>
        <w:t>0</w:t>
      </w:r>
      <w:r>
        <w:rPr>
          <w:sz w:val="22"/>
          <w:szCs w:val="22"/>
        </w:rPr>
        <w:t>0 zł,</w:t>
      </w:r>
    </w:p>
    <w:p w14:paraId="116F3B5F" w14:textId="35352704" w:rsidR="00CF11FA" w:rsidRDefault="00CF11FA" w:rsidP="00CF11FA">
      <w:pPr>
        <w:autoSpaceDE w:val="0"/>
        <w:spacing w:line="276" w:lineRule="auto"/>
        <w:jc w:val="both"/>
      </w:pPr>
      <w:r>
        <w:rPr>
          <w:sz w:val="22"/>
          <w:szCs w:val="22"/>
        </w:rPr>
        <w:t xml:space="preserve">                       </w:t>
      </w:r>
      <w:r w:rsidR="00855DDD">
        <w:rPr>
          <w:sz w:val="22"/>
          <w:szCs w:val="22"/>
        </w:rPr>
        <w:tab/>
      </w:r>
      <w:r w:rsidR="00855DDD">
        <w:rPr>
          <w:sz w:val="22"/>
          <w:szCs w:val="22"/>
        </w:rPr>
        <w:tab/>
      </w:r>
      <w:r>
        <w:rPr>
          <w:sz w:val="22"/>
          <w:szCs w:val="22"/>
        </w:rPr>
        <w:t xml:space="preserve">- obiad:  </w:t>
      </w:r>
      <w:r w:rsidR="00855DDD">
        <w:rPr>
          <w:sz w:val="22"/>
          <w:szCs w:val="22"/>
        </w:rPr>
        <w:tab/>
      </w:r>
      <w:r w:rsidR="00855DDD">
        <w:rPr>
          <w:sz w:val="22"/>
          <w:szCs w:val="22"/>
        </w:rPr>
        <w:tab/>
      </w:r>
      <w:r w:rsidR="000740A2">
        <w:rPr>
          <w:sz w:val="22"/>
          <w:szCs w:val="22"/>
        </w:rPr>
        <w:t>4</w:t>
      </w:r>
      <w:r>
        <w:rPr>
          <w:sz w:val="22"/>
          <w:szCs w:val="22"/>
        </w:rPr>
        <w:t>,</w:t>
      </w:r>
      <w:r w:rsidR="006A7D93">
        <w:rPr>
          <w:sz w:val="22"/>
          <w:szCs w:val="22"/>
        </w:rPr>
        <w:t>8</w:t>
      </w:r>
      <w:r>
        <w:rPr>
          <w:sz w:val="22"/>
          <w:szCs w:val="22"/>
        </w:rPr>
        <w:t>0zł,</w:t>
      </w:r>
    </w:p>
    <w:p w14:paraId="7345758A" w14:textId="76A19933" w:rsidR="00CF11FA" w:rsidRDefault="00CF11FA" w:rsidP="00CF11FA">
      <w:pPr>
        <w:autoSpaceDE w:val="0"/>
        <w:spacing w:line="276" w:lineRule="auto"/>
        <w:jc w:val="both"/>
      </w:pPr>
      <w:r>
        <w:rPr>
          <w:sz w:val="22"/>
          <w:szCs w:val="22"/>
        </w:rPr>
        <w:tab/>
        <w:t xml:space="preserve">           </w:t>
      </w:r>
      <w:r w:rsidR="00855DDD">
        <w:rPr>
          <w:sz w:val="22"/>
          <w:szCs w:val="22"/>
        </w:rPr>
        <w:tab/>
      </w:r>
      <w:r w:rsidR="00855DDD">
        <w:rPr>
          <w:sz w:val="22"/>
          <w:szCs w:val="22"/>
        </w:rPr>
        <w:tab/>
      </w:r>
      <w:r>
        <w:rPr>
          <w:sz w:val="22"/>
          <w:szCs w:val="22"/>
        </w:rPr>
        <w:t xml:space="preserve">- podwieczorek: </w:t>
      </w:r>
      <w:r w:rsidR="00567B65">
        <w:rPr>
          <w:sz w:val="22"/>
          <w:szCs w:val="22"/>
        </w:rPr>
        <w:tab/>
      </w:r>
      <w:r w:rsidR="006A7D93">
        <w:rPr>
          <w:sz w:val="22"/>
          <w:szCs w:val="22"/>
        </w:rPr>
        <w:t>1</w:t>
      </w:r>
      <w:r>
        <w:rPr>
          <w:sz w:val="22"/>
          <w:szCs w:val="22"/>
        </w:rPr>
        <w:t>,</w:t>
      </w:r>
      <w:r w:rsidR="006A7D93">
        <w:rPr>
          <w:sz w:val="22"/>
          <w:szCs w:val="22"/>
        </w:rPr>
        <w:t>2</w:t>
      </w:r>
      <w:r>
        <w:rPr>
          <w:sz w:val="22"/>
          <w:szCs w:val="22"/>
        </w:rPr>
        <w:t>0 zł.</w:t>
      </w:r>
    </w:p>
    <w:p w14:paraId="4ABB1AA8" w14:textId="77777777" w:rsidR="00CF11FA" w:rsidRPr="00D76FF2" w:rsidRDefault="00CF11FA" w:rsidP="00CF11FA">
      <w:pPr>
        <w:autoSpaceDE w:val="0"/>
        <w:spacing w:line="276" w:lineRule="auto"/>
        <w:jc w:val="both"/>
        <w:rPr>
          <w:sz w:val="16"/>
          <w:szCs w:val="16"/>
        </w:rPr>
      </w:pPr>
    </w:p>
    <w:p w14:paraId="06FA6BB0" w14:textId="77777777" w:rsidR="00CF11FA" w:rsidRDefault="00CF11FA" w:rsidP="00CF11FA">
      <w:pPr>
        <w:autoSpaceDE w:val="0"/>
        <w:spacing w:line="276" w:lineRule="auto"/>
        <w:jc w:val="both"/>
      </w:pPr>
      <w:r>
        <w:rPr>
          <w:b/>
          <w:bCs/>
          <w:sz w:val="22"/>
          <w:szCs w:val="22"/>
        </w:rPr>
        <w:t>Jednocześnie zobowiązuję się do:</w:t>
      </w:r>
    </w:p>
    <w:p w14:paraId="5001EB72" w14:textId="77777777" w:rsidR="00CF11FA" w:rsidRDefault="00CF11FA" w:rsidP="00461B34">
      <w:pPr>
        <w:numPr>
          <w:ilvl w:val="0"/>
          <w:numId w:val="2"/>
        </w:numPr>
        <w:tabs>
          <w:tab w:val="clear" w:pos="720"/>
          <w:tab w:val="num" w:pos="0"/>
        </w:tabs>
        <w:autoSpaceDE w:val="0"/>
        <w:spacing w:line="276" w:lineRule="auto"/>
        <w:ind w:left="0" w:hanging="284"/>
        <w:jc w:val="both"/>
      </w:pPr>
      <w:r>
        <w:rPr>
          <w:sz w:val="22"/>
          <w:szCs w:val="22"/>
        </w:rPr>
        <w:t>terminowego wnoszenia opłat za korzystanie z wychowania przedszkolnego w czasie przekraczającym czas bezpłatnego nauczania, wychowania i opieki, zgodnie z niniejszą Deklaracją,</w:t>
      </w:r>
    </w:p>
    <w:p w14:paraId="74B24A34" w14:textId="77777777" w:rsidR="00CF11FA" w:rsidRDefault="00CF11FA" w:rsidP="00461B34">
      <w:pPr>
        <w:numPr>
          <w:ilvl w:val="0"/>
          <w:numId w:val="2"/>
        </w:numPr>
        <w:tabs>
          <w:tab w:val="clear" w:pos="720"/>
          <w:tab w:val="num" w:pos="0"/>
        </w:tabs>
        <w:autoSpaceDE w:val="0"/>
        <w:spacing w:line="276" w:lineRule="auto"/>
        <w:ind w:left="0" w:hanging="284"/>
        <w:jc w:val="both"/>
      </w:pPr>
      <w:r>
        <w:rPr>
          <w:sz w:val="22"/>
          <w:szCs w:val="22"/>
        </w:rPr>
        <w:t xml:space="preserve">terminowego wnoszenia opłat za wyżywienie (koszt artykułów spożywczych w wysokości stawki dziennej pomnożonej przez liczbę dni korzystania z posiłków w danym miesiącu, zgodnie </w:t>
      </w:r>
      <w:r>
        <w:rPr>
          <w:sz w:val="22"/>
          <w:szCs w:val="22"/>
        </w:rPr>
        <w:br/>
        <w:t>z niniejszą Deklaracją,</w:t>
      </w:r>
    </w:p>
    <w:p w14:paraId="76D5AC44" w14:textId="4FD934A0" w:rsidR="00CF11FA" w:rsidRPr="00073088" w:rsidRDefault="00CF11FA" w:rsidP="00461B34">
      <w:pPr>
        <w:numPr>
          <w:ilvl w:val="0"/>
          <w:numId w:val="2"/>
        </w:numPr>
        <w:tabs>
          <w:tab w:val="clear" w:pos="720"/>
          <w:tab w:val="num" w:pos="0"/>
        </w:tabs>
        <w:autoSpaceDE w:val="0"/>
        <w:spacing w:line="276" w:lineRule="auto"/>
        <w:ind w:left="0" w:hanging="284"/>
        <w:jc w:val="both"/>
        <w:rPr>
          <w:b/>
        </w:rPr>
      </w:pPr>
      <w:r>
        <w:rPr>
          <w:sz w:val="22"/>
          <w:szCs w:val="22"/>
        </w:rPr>
        <w:t xml:space="preserve">wnoszenia w/w opłat, miesięcznie, z dołu w terminie do 10-tego dnia następnego miesiąca, na konto Przedszkola: </w:t>
      </w:r>
      <w:r w:rsidR="00073088" w:rsidRPr="000740A2">
        <w:rPr>
          <w:b/>
          <w:bCs/>
          <w:sz w:val="22"/>
          <w:szCs w:val="22"/>
        </w:rPr>
        <w:t xml:space="preserve">64109011570000000110721623 </w:t>
      </w:r>
    </w:p>
    <w:p w14:paraId="7E3EA4CF" w14:textId="77777777" w:rsidR="00CF11FA" w:rsidRDefault="00CF11FA" w:rsidP="00461B34">
      <w:pPr>
        <w:numPr>
          <w:ilvl w:val="0"/>
          <w:numId w:val="2"/>
        </w:numPr>
        <w:tabs>
          <w:tab w:val="clear" w:pos="720"/>
          <w:tab w:val="num" w:pos="0"/>
        </w:tabs>
        <w:autoSpaceDE w:val="0"/>
        <w:spacing w:line="276" w:lineRule="auto"/>
        <w:ind w:left="0" w:hanging="284"/>
        <w:jc w:val="both"/>
      </w:pPr>
      <w:r>
        <w:rPr>
          <w:sz w:val="22"/>
          <w:szCs w:val="22"/>
        </w:rPr>
        <w:t xml:space="preserve">niezwłocznego złożenia korekty niniejszej Deklaracji lub powiadomienia w przypadku zmiany sytuacji faktycznej skutkującej zmianą zadeklarowanej liczby godzin pobytu dziecka </w:t>
      </w:r>
      <w:r>
        <w:rPr>
          <w:sz w:val="22"/>
          <w:szCs w:val="22"/>
        </w:rPr>
        <w:br/>
        <w:t>w Przedszkolu.</w:t>
      </w:r>
    </w:p>
    <w:p w14:paraId="44459FFF" w14:textId="77777777" w:rsidR="00CF11FA" w:rsidRPr="00D76FF2" w:rsidRDefault="00CF11FA" w:rsidP="00CF11FA">
      <w:pPr>
        <w:autoSpaceDE w:val="0"/>
        <w:spacing w:line="276" w:lineRule="auto"/>
        <w:jc w:val="both"/>
        <w:rPr>
          <w:sz w:val="16"/>
          <w:szCs w:val="16"/>
        </w:rPr>
      </w:pPr>
    </w:p>
    <w:p w14:paraId="3E17CAC9" w14:textId="77777777" w:rsidR="00CF11FA" w:rsidRPr="0070269C" w:rsidRDefault="00CF11FA" w:rsidP="0070269C">
      <w:pPr>
        <w:pStyle w:val="Standard"/>
        <w:jc w:val="both"/>
      </w:pPr>
      <w:r>
        <w:rPr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Przyjmuję do wiadomości</w:t>
      </w:r>
      <w:r>
        <w:rPr>
          <w:sz w:val="22"/>
          <w:szCs w:val="22"/>
        </w:rPr>
        <w:t xml:space="preserve">, że Dyrektor Przedszkola może odmówić prawa do korzystania </w:t>
      </w:r>
      <w:r>
        <w:rPr>
          <w:sz w:val="22"/>
          <w:szCs w:val="22"/>
        </w:rPr>
        <w:br/>
        <w:t xml:space="preserve">z wychowania przedszkolnego w czasie przekraczającym czas bezpłatnego nauczania, wychowania </w:t>
      </w:r>
      <w:r>
        <w:rPr>
          <w:sz w:val="22"/>
          <w:szCs w:val="22"/>
        </w:rPr>
        <w:br/>
        <w:t xml:space="preserve">i opieki w przypadku zalegania z w/w odpłatnościami, natomiast zaległe opłaty będą dochodzone </w:t>
      </w:r>
      <w:r>
        <w:rPr>
          <w:sz w:val="22"/>
          <w:szCs w:val="22"/>
        </w:rPr>
        <w:br/>
      </w:r>
      <w:r w:rsidRPr="00C12BED">
        <w:rPr>
          <w:rFonts w:ascii="Times New Roman" w:hAnsi="Times New Roman"/>
          <w:sz w:val="22"/>
          <w:szCs w:val="22"/>
        </w:rPr>
        <w:t xml:space="preserve">na podstawie przepisów o postępowaniu </w:t>
      </w:r>
      <w:r>
        <w:rPr>
          <w:rFonts w:ascii="Times New Roman" w:hAnsi="Times New Roman"/>
          <w:sz w:val="22"/>
          <w:szCs w:val="22"/>
        </w:rPr>
        <w:t>egzekucyjnym</w:t>
      </w:r>
      <w:r w:rsidRPr="00C12BED">
        <w:rPr>
          <w:rFonts w:ascii="Times New Roman" w:hAnsi="Times New Roman"/>
          <w:sz w:val="22"/>
          <w:szCs w:val="22"/>
        </w:rPr>
        <w:t xml:space="preserve"> w administracji (Ustawa z dnia 17 czerwca 1966 r. o postępowaniu egzekucyjnym w administracji).</w:t>
      </w:r>
    </w:p>
    <w:p w14:paraId="31CB4FFF" w14:textId="77777777" w:rsidR="00CF11FA" w:rsidRDefault="00CF11FA" w:rsidP="00CF11FA">
      <w:pPr>
        <w:autoSpaceDE w:val="0"/>
        <w:spacing w:line="276" w:lineRule="auto"/>
        <w:jc w:val="both"/>
        <w:rPr>
          <w:b/>
          <w:bCs/>
          <w:sz w:val="22"/>
          <w:szCs w:val="22"/>
        </w:rPr>
      </w:pPr>
    </w:p>
    <w:p w14:paraId="5FC8AE58" w14:textId="77777777" w:rsidR="00CF11FA" w:rsidRDefault="00CF11FA" w:rsidP="00CF11FA">
      <w:pPr>
        <w:autoSpaceDE w:val="0"/>
        <w:spacing w:line="276" w:lineRule="auto"/>
        <w:jc w:val="right"/>
      </w:pPr>
      <w:r>
        <w:rPr>
          <w:sz w:val="22"/>
          <w:szCs w:val="22"/>
        </w:rPr>
        <w:t>……………………………………………..</w:t>
      </w:r>
    </w:p>
    <w:p w14:paraId="30D55577" w14:textId="77777777" w:rsidR="00CF11FA" w:rsidRDefault="00CF11FA" w:rsidP="00CF11FA">
      <w:pPr>
        <w:autoSpaceDE w:val="0"/>
        <w:spacing w:line="276" w:lineRule="auto"/>
        <w:jc w:val="right"/>
      </w:pPr>
      <w:r>
        <w:rPr>
          <w:sz w:val="18"/>
          <w:szCs w:val="18"/>
        </w:rPr>
        <w:t>(czytelny podpis Rodziców/Opiekunów prawnych)</w:t>
      </w:r>
    </w:p>
    <w:p w14:paraId="033C7480" w14:textId="77777777" w:rsidR="00CF11FA" w:rsidRDefault="00CF11FA" w:rsidP="00CF11FA">
      <w:pPr>
        <w:autoSpaceDE w:val="0"/>
        <w:spacing w:line="276" w:lineRule="auto"/>
        <w:jc w:val="both"/>
        <w:rPr>
          <w:b/>
          <w:bCs/>
          <w:sz w:val="22"/>
          <w:szCs w:val="22"/>
        </w:rPr>
      </w:pPr>
    </w:p>
    <w:p w14:paraId="414E03CE" w14:textId="77777777" w:rsidR="00CF11FA" w:rsidRDefault="00CF11FA" w:rsidP="00CF11FA">
      <w:pPr>
        <w:pStyle w:val="Standard"/>
        <w:jc w:val="both"/>
        <w:rPr>
          <w:rFonts w:ascii="Times New Roman" w:hAnsi="Times New Roman"/>
          <w:sz w:val="30"/>
        </w:rPr>
      </w:pPr>
    </w:p>
    <w:p w14:paraId="68F4BD3E" w14:textId="77777777" w:rsidR="00461B34" w:rsidRDefault="00461B34" w:rsidP="00CF11FA">
      <w:pPr>
        <w:pStyle w:val="Standard"/>
        <w:jc w:val="both"/>
        <w:rPr>
          <w:rFonts w:ascii="Times New Roman" w:hAnsi="Times New Roman"/>
          <w:sz w:val="30"/>
        </w:rPr>
      </w:pPr>
    </w:p>
    <w:p w14:paraId="100CE857" w14:textId="77777777" w:rsidR="00461B34" w:rsidRDefault="00461B34" w:rsidP="00CF11FA">
      <w:pPr>
        <w:pStyle w:val="Standard"/>
        <w:jc w:val="both"/>
        <w:rPr>
          <w:rFonts w:ascii="Times New Roman" w:hAnsi="Times New Roman"/>
          <w:sz w:val="30"/>
        </w:rPr>
      </w:pPr>
    </w:p>
    <w:p w14:paraId="5A3A0BE6" w14:textId="3A00BDD2" w:rsidR="00CF11FA" w:rsidRPr="00C12BED" w:rsidRDefault="00CF11FA" w:rsidP="00CF11FA">
      <w:pPr>
        <w:pStyle w:val="Standard"/>
        <w:jc w:val="both"/>
      </w:pPr>
      <w:r>
        <w:rPr>
          <w:rFonts w:ascii="Times New Roman" w:hAnsi="Times New Roman"/>
          <w:sz w:val="30"/>
        </w:rPr>
        <w:t xml:space="preserve"> </w:t>
      </w:r>
      <w:r w:rsidR="0052273D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DAFB21E" wp14:editId="391D743B">
                <wp:simplePos x="0" y="0"/>
                <wp:positionH relativeFrom="column">
                  <wp:posOffset>4124325</wp:posOffset>
                </wp:positionH>
                <wp:positionV relativeFrom="paragraph">
                  <wp:posOffset>-266065</wp:posOffset>
                </wp:positionV>
                <wp:extent cx="1990725" cy="619125"/>
                <wp:effectExtent l="4445" t="3810" r="0" b="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0725" cy="619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67C40C" w14:textId="77777777" w:rsidR="00CF11FA" w:rsidRPr="002A49D8" w:rsidRDefault="00CF11FA" w:rsidP="00CF11FA">
                            <w:pPr>
                              <w:rPr>
                                <w:rFonts w:eastAsia="SimSun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AFB21E" id="Text Box 6" o:spid="_x0000_s1027" type="#_x0000_t202" style="position:absolute;left:0;text-align:left;margin-left:324.75pt;margin-top:-20.95pt;width:156.75pt;height:48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" filled="f" stroked="f">
                <v:stroke joinstyle="round"/>
                <v:textbox inset="0,0,0,0">
                  <w:txbxContent>
                    <w:p w14:paraId="3367C40C" w14:textId="77777777" w:rsidR="00CF11FA" w:rsidRPr="002A49D8" w:rsidRDefault="00CF11FA" w:rsidP="00CF11FA">
                      <w:pPr>
                        <w:rPr>
                          <w:rFonts w:eastAsia="SimSun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sz w:val="22"/>
          <w:szCs w:val="22"/>
        </w:rPr>
        <w:t>Informacja:</w:t>
      </w:r>
    </w:p>
    <w:p w14:paraId="7FE75C87" w14:textId="77777777" w:rsidR="00CF11FA" w:rsidRDefault="00CF11FA" w:rsidP="00CF11FA">
      <w:pPr>
        <w:numPr>
          <w:ilvl w:val="0"/>
          <w:numId w:val="3"/>
        </w:numPr>
        <w:autoSpaceDE w:val="0"/>
        <w:spacing w:line="276" w:lineRule="auto"/>
        <w:jc w:val="both"/>
      </w:pPr>
      <w:r>
        <w:rPr>
          <w:sz w:val="22"/>
          <w:szCs w:val="22"/>
        </w:rPr>
        <w:t>Bezpłatne nauczanie, wychowanie i opieka jest zapewnione w wymiarze 5 godzin dziennie od poniedziałku do piątku.</w:t>
      </w:r>
    </w:p>
    <w:p w14:paraId="69D5AF69" w14:textId="77777777" w:rsidR="00AD1612" w:rsidRPr="00AD1612" w:rsidRDefault="00CF11FA" w:rsidP="00CF11FA">
      <w:pPr>
        <w:numPr>
          <w:ilvl w:val="0"/>
          <w:numId w:val="3"/>
        </w:numPr>
        <w:autoSpaceDE w:val="0"/>
        <w:spacing w:line="276" w:lineRule="auto"/>
        <w:jc w:val="both"/>
      </w:pPr>
      <w:r>
        <w:rPr>
          <w:sz w:val="22"/>
          <w:szCs w:val="22"/>
        </w:rPr>
        <w:t xml:space="preserve">Opłatę za korzystanie z wychowania przedszkolnego – </w:t>
      </w:r>
      <w:r w:rsidR="00AD1612">
        <w:rPr>
          <w:sz w:val="22"/>
          <w:szCs w:val="22"/>
        </w:rPr>
        <w:t xml:space="preserve">zwaną </w:t>
      </w:r>
      <w:r>
        <w:rPr>
          <w:sz w:val="22"/>
          <w:szCs w:val="22"/>
        </w:rPr>
        <w:t xml:space="preserve">opłatą za nauczanie, wychowanie </w:t>
      </w:r>
    </w:p>
    <w:p w14:paraId="45B73F76" w14:textId="77777777" w:rsidR="00CF11FA" w:rsidRDefault="00CF11FA" w:rsidP="00AD1612">
      <w:pPr>
        <w:autoSpaceDE w:val="0"/>
        <w:spacing w:line="276" w:lineRule="auto"/>
        <w:ind w:left="720"/>
        <w:jc w:val="both"/>
      </w:pPr>
      <w:r>
        <w:rPr>
          <w:sz w:val="22"/>
          <w:szCs w:val="22"/>
        </w:rPr>
        <w:t xml:space="preserve">i opiekę prowadzone w czasie przekraczającym czas bezpłatnego nauczania, wychowania i opieki reguluje </w:t>
      </w:r>
      <w:r>
        <w:rPr>
          <w:i/>
          <w:iCs/>
          <w:sz w:val="22"/>
          <w:szCs w:val="22"/>
        </w:rPr>
        <w:t>Uchwała Nr XLVII/400/2014  z dnia 27 marca 2014 r. (Dz. Urz. z 2014r. poz. 2556) Rady Miejskiej w Krotoszynie w sprawie opłat za świadczenia udzielane przez przedszkola, dla których organem prowadzącym jest Miasto i Gmina Krotoszyn.</w:t>
      </w:r>
    </w:p>
    <w:p w14:paraId="220A766C" w14:textId="77777777" w:rsidR="00CF11FA" w:rsidRDefault="00CF11FA" w:rsidP="00CF11FA">
      <w:pPr>
        <w:numPr>
          <w:ilvl w:val="0"/>
          <w:numId w:val="3"/>
        </w:numPr>
        <w:autoSpaceDE w:val="0"/>
        <w:spacing w:line="276" w:lineRule="auto"/>
        <w:jc w:val="both"/>
      </w:pPr>
      <w:r>
        <w:rPr>
          <w:sz w:val="22"/>
          <w:szCs w:val="22"/>
        </w:rPr>
        <w:t>Wysokość stawki żywieniowej reguluje zarządzenie wewnętrzne Dyrektora Przedszkola wydane w porozumieniu z organem prowadzącym.</w:t>
      </w:r>
    </w:p>
    <w:p w14:paraId="066DDDF0" w14:textId="77777777" w:rsidR="00CF11FA" w:rsidRDefault="00CF11FA" w:rsidP="00CF11FA">
      <w:pPr>
        <w:numPr>
          <w:ilvl w:val="0"/>
          <w:numId w:val="3"/>
        </w:numPr>
        <w:autoSpaceDE w:val="0"/>
        <w:spacing w:line="276" w:lineRule="auto"/>
        <w:jc w:val="both"/>
      </w:pPr>
      <w:r>
        <w:rPr>
          <w:color w:val="000000"/>
          <w:sz w:val="22"/>
          <w:szCs w:val="22"/>
        </w:rPr>
        <w:t>Zmiana godzin pobytu dziecka w Przedszkolu wymaga zmiany niniejszej Deklaracji i może nastąpić w każdym czasie w trakcie roku szkolnego, ze skutkiem na koniec miesiąca.</w:t>
      </w:r>
    </w:p>
    <w:p w14:paraId="3FE7E55A" w14:textId="77777777" w:rsidR="00CF11FA" w:rsidRDefault="00CF11FA" w:rsidP="00CF11FA">
      <w:pPr>
        <w:autoSpaceDE w:val="0"/>
        <w:spacing w:line="276" w:lineRule="auto"/>
        <w:jc w:val="both"/>
        <w:rPr>
          <w:color w:val="000000"/>
          <w:sz w:val="22"/>
          <w:szCs w:val="22"/>
        </w:rPr>
      </w:pPr>
    </w:p>
    <w:p w14:paraId="3E568B22" w14:textId="77777777" w:rsidR="00CF11FA" w:rsidRDefault="00CF11FA" w:rsidP="00CF11FA">
      <w:pPr>
        <w:autoSpaceDE w:val="0"/>
        <w:spacing w:line="276" w:lineRule="auto"/>
        <w:jc w:val="both"/>
      </w:pPr>
      <w:r>
        <w:rPr>
          <w:b/>
          <w:bCs/>
          <w:color w:val="000000"/>
          <w:sz w:val="22"/>
          <w:szCs w:val="22"/>
        </w:rPr>
        <w:t>Informacja dotycząca przetwarzania danych osobowych</w:t>
      </w:r>
    </w:p>
    <w:p w14:paraId="19245E3D" w14:textId="4F0B68BC" w:rsidR="00CF11FA" w:rsidRDefault="00CF11FA" w:rsidP="00CF11FA">
      <w:pPr>
        <w:autoSpaceDE w:val="0"/>
        <w:spacing w:line="276" w:lineRule="auto"/>
      </w:pPr>
      <w:r>
        <w:rPr>
          <w:b/>
          <w:color w:val="000000"/>
          <w:sz w:val="22"/>
          <w:szCs w:val="22"/>
        </w:rPr>
        <w:t>Administratorem danych osobowych</w:t>
      </w:r>
      <w:r>
        <w:rPr>
          <w:color w:val="000000"/>
          <w:sz w:val="22"/>
          <w:szCs w:val="22"/>
        </w:rPr>
        <w:t xml:space="preserve"> ujętych w niniejszej deklaracji jest Przedszkole nr</w:t>
      </w:r>
      <w:r w:rsidR="009408DF">
        <w:rPr>
          <w:color w:val="000000"/>
          <w:sz w:val="22"/>
          <w:szCs w:val="22"/>
        </w:rPr>
        <w:t xml:space="preserve"> 1</w:t>
      </w:r>
      <w:r>
        <w:rPr>
          <w:color w:val="000000"/>
          <w:sz w:val="22"/>
          <w:szCs w:val="22"/>
        </w:rPr>
        <w:t xml:space="preserve">, ul. Piastowska 32, 63-700 Krotoszyn. Z Inspektorem ochrony danych osobowych Przedszkola można skontaktować się pisząc na adres </w:t>
      </w:r>
      <w:hyperlink r:id="rId7" w:history="1">
        <w:r w:rsidR="009408DF" w:rsidRPr="003E53E6">
          <w:rPr>
            <w:rStyle w:val="Hipercze"/>
            <w:sz w:val="22"/>
            <w:szCs w:val="22"/>
          </w:rPr>
          <w:t>p1@krotoszyn.pl</w:t>
        </w:r>
      </w:hyperlink>
      <w:r>
        <w:rPr>
          <w:color w:val="000000"/>
          <w:sz w:val="22"/>
          <w:szCs w:val="22"/>
        </w:rPr>
        <w:br/>
      </w:r>
      <w:r>
        <w:rPr>
          <w:b/>
          <w:color w:val="000000"/>
          <w:sz w:val="22"/>
          <w:szCs w:val="22"/>
        </w:rPr>
        <w:t>Podstawą prawną przetwarzania danych</w:t>
      </w:r>
      <w:r>
        <w:rPr>
          <w:color w:val="000000"/>
          <w:sz w:val="22"/>
          <w:szCs w:val="22"/>
        </w:rPr>
        <w:t xml:space="preserve"> przez Administratora jest art. 6 ust 1 pkt c Rozporządzenia Parlamentu Europejskiego i Rady (UE) 2016/679 z dnia 27 kwietnia 2016 r. w sprawie ochrony osób fizycznych w związku z przetwarzaniem danych osobowych i w prawie swobodnego przepływu takich danych oraz uchylenia dyrektywy 95/46/WE (zwanym dalej Rozporządzenie RODO) oraz ustawa Prawo oświatowe (Dz. U. z 20</w:t>
      </w:r>
      <w:r w:rsidR="00AD1612">
        <w:rPr>
          <w:color w:val="000000"/>
          <w:sz w:val="22"/>
          <w:szCs w:val="22"/>
        </w:rPr>
        <w:t>21</w:t>
      </w:r>
      <w:r>
        <w:rPr>
          <w:color w:val="000000"/>
          <w:sz w:val="22"/>
          <w:szCs w:val="22"/>
        </w:rPr>
        <w:t xml:space="preserve">r., poz. </w:t>
      </w:r>
      <w:r w:rsidR="00AD1612">
        <w:rPr>
          <w:color w:val="000000"/>
          <w:sz w:val="22"/>
          <w:szCs w:val="22"/>
        </w:rPr>
        <w:t>1082</w:t>
      </w:r>
      <w:r>
        <w:rPr>
          <w:color w:val="000000"/>
          <w:sz w:val="22"/>
          <w:szCs w:val="22"/>
        </w:rPr>
        <w:t>).</w:t>
      </w:r>
      <w:r>
        <w:rPr>
          <w:color w:val="000000"/>
          <w:sz w:val="22"/>
          <w:szCs w:val="22"/>
        </w:rPr>
        <w:br/>
      </w:r>
      <w:r>
        <w:rPr>
          <w:b/>
          <w:color w:val="000000"/>
          <w:sz w:val="22"/>
          <w:szCs w:val="22"/>
        </w:rPr>
        <w:t>Dane osobowe będą przetwarzane w celu</w:t>
      </w:r>
      <w:r>
        <w:rPr>
          <w:color w:val="000000"/>
          <w:sz w:val="22"/>
          <w:szCs w:val="22"/>
        </w:rPr>
        <w:t xml:space="preserve"> dopełnienia przez rodziców/opiekunów prawnych obowiązku ustawowego polegającego na korzystaniu z wychowania przedszkolnego dzieci przyjętych do danego publicznego przedszkola, danego oddziału przedszkolnego w publicznej szkole podstawowej lub danej publicznej innej formy wychowania przedszkolnego.</w:t>
      </w:r>
      <w:r>
        <w:rPr>
          <w:color w:val="000000"/>
          <w:sz w:val="22"/>
          <w:szCs w:val="22"/>
        </w:rPr>
        <w:br/>
      </w:r>
      <w:r>
        <w:rPr>
          <w:b/>
          <w:color w:val="000000"/>
          <w:sz w:val="22"/>
          <w:szCs w:val="22"/>
        </w:rPr>
        <w:t>Ma Pani/Pan prawo odmówić</w:t>
      </w:r>
      <w:r>
        <w:rPr>
          <w:color w:val="000000"/>
          <w:sz w:val="22"/>
          <w:szCs w:val="22"/>
        </w:rPr>
        <w:t xml:space="preserve"> podania określonych informacji, przy czym może to skutkować brakiem możliwości korzystania z wychowania przedszkolnego w przedszkolu/oddziale przedszkolnym.</w:t>
      </w:r>
      <w:r>
        <w:rPr>
          <w:color w:val="000000"/>
          <w:sz w:val="22"/>
          <w:szCs w:val="22"/>
        </w:rPr>
        <w:br/>
      </w:r>
      <w:r>
        <w:rPr>
          <w:b/>
          <w:color w:val="000000"/>
          <w:sz w:val="22"/>
          <w:szCs w:val="22"/>
        </w:rPr>
        <w:t>Dane osobowe po zrealizowaniu celu</w:t>
      </w:r>
      <w:r>
        <w:rPr>
          <w:color w:val="000000"/>
          <w:sz w:val="22"/>
          <w:szCs w:val="22"/>
        </w:rPr>
        <w:t>, dla którego zostały zebrane, będą przetwarzane w celach archiwalnych i przechowywane przez okres niezbędny wynikający z przepisów dotyczących archiwizowania dokumentów obowiązujących u Administratora.</w:t>
      </w:r>
      <w:r>
        <w:rPr>
          <w:color w:val="000000"/>
          <w:sz w:val="22"/>
          <w:szCs w:val="22"/>
        </w:rPr>
        <w:br/>
      </w:r>
      <w:r>
        <w:rPr>
          <w:b/>
          <w:color w:val="000000"/>
          <w:sz w:val="22"/>
          <w:szCs w:val="22"/>
        </w:rPr>
        <w:t>W związku z przetwarzaniem Pani/Pana danych osobowych</w:t>
      </w:r>
      <w:r>
        <w:rPr>
          <w:color w:val="000000"/>
          <w:sz w:val="22"/>
          <w:szCs w:val="22"/>
        </w:rPr>
        <w:t xml:space="preserve"> przysługuje Pani/Panu prawo dostępu do treści swoich danych, do ich sprostowania, usunięcia, ograniczenia ich przetwarzania i przenoszenia, a także prawo do wniesienia sprzeciwu, oraz inne uprawnienia w tym zakresie wynikające z obowiązujących przepisów prawa.</w:t>
      </w:r>
      <w:r>
        <w:rPr>
          <w:color w:val="000000"/>
          <w:sz w:val="22"/>
          <w:szCs w:val="22"/>
        </w:rPr>
        <w:br/>
      </w:r>
      <w:r>
        <w:rPr>
          <w:b/>
          <w:color w:val="000000"/>
          <w:sz w:val="22"/>
          <w:szCs w:val="22"/>
        </w:rPr>
        <w:t xml:space="preserve">Przysługuje Pani/Panu prawo do wniesienia skargi </w:t>
      </w:r>
      <w:r>
        <w:rPr>
          <w:color w:val="000000"/>
          <w:sz w:val="22"/>
          <w:szCs w:val="22"/>
        </w:rPr>
        <w:t xml:space="preserve">do organu nadzorczego tj. Prezesa Urzędu Ochrony Danych Osobowych, gdy uzna Pani/Pan, iż przetwarzanie danych osobowych Pani/Pana dotyczących narusza przepisy ogólnego rozporządzenia RODO.  </w:t>
      </w:r>
      <w:r>
        <w:rPr>
          <w:i/>
          <w:color w:val="000000"/>
          <w:sz w:val="22"/>
          <w:szCs w:val="22"/>
        </w:rPr>
        <w:br/>
      </w:r>
    </w:p>
    <w:p w14:paraId="233FF732" w14:textId="77777777" w:rsidR="007351B5" w:rsidRDefault="007351B5" w:rsidP="00CF11FA">
      <w:pPr>
        <w:autoSpaceDE w:val="0"/>
        <w:spacing w:line="276" w:lineRule="auto"/>
      </w:pPr>
    </w:p>
    <w:p w14:paraId="67FAF302" w14:textId="77777777" w:rsidR="00CF11FA" w:rsidRDefault="00CF11FA" w:rsidP="00CF11FA">
      <w:pPr>
        <w:autoSpaceDE w:val="0"/>
        <w:spacing w:line="276" w:lineRule="auto"/>
        <w:jc w:val="both"/>
      </w:pPr>
    </w:p>
    <w:p w14:paraId="21497642" w14:textId="77777777" w:rsidR="00755402" w:rsidRDefault="00755402" w:rsidP="00CF11FA">
      <w:pPr>
        <w:autoSpaceDE w:val="0"/>
        <w:spacing w:line="276" w:lineRule="auto"/>
        <w:jc w:val="both"/>
      </w:pPr>
    </w:p>
    <w:p w14:paraId="1A4A9659" w14:textId="77777777" w:rsidR="00755402" w:rsidRDefault="00755402" w:rsidP="00CF11FA">
      <w:pPr>
        <w:autoSpaceDE w:val="0"/>
        <w:spacing w:line="276" w:lineRule="auto"/>
        <w:jc w:val="both"/>
      </w:pPr>
    </w:p>
    <w:p w14:paraId="3A769C0A" w14:textId="77777777" w:rsidR="007351B5" w:rsidRDefault="007351B5" w:rsidP="007351B5">
      <w:pPr>
        <w:pStyle w:val="Standard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>Załącznik do regulaminu korzystania z wyżywienia</w:t>
      </w:r>
    </w:p>
    <w:p w14:paraId="734CFEF3" w14:textId="3299DF13" w:rsidR="007351B5" w:rsidRDefault="007351B5" w:rsidP="007351B5">
      <w:pPr>
        <w:pStyle w:val="Standard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w  Przedszkolu </w:t>
      </w:r>
      <w:r w:rsidR="009408DF">
        <w:rPr>
          <w:rFonts w:ascii="Times New Roman" w:hAnsi="Times New Roman"/>
          <w:sz w:val="20"/>
          <w:szCs w:val="20"/>
        </w:rPr>
        <w:t>nr 1</w:t>
      </w:r>
      <w:r>
        <w:rPr>
          <w:rFonts w:ascii="Times New Roman" w:hAnsi="Times New Roman"/>
          <w:sz w:val="20"/>
          <w:szCs w:val="20"/>
        </w:rPr>
        <w:t xml:space="preserve"> w Krotoszynie</w:t>
      </w:r>
    </w:p>
    <w:p w14:paraId="6BDDAFE1" w14:textId="77777777" w:rsidR="007351B5" w:rsidRDefault="007351B5" w:rsidP="007351B5">
      <w:pPr>
        <w:pStyle w:val="Standard"/>
        <w:jc w:val="both"/>
        <w:rPr>
          <w:rFonts w:ascii="Times New Roman" w:hAnsi="Times New Roman"/>
        </w:rPr>
      </w:pPr>
    </w:p>
    <w:p w14:paraId="32B13177" w14:textId="77777777" w:rsidR="007351B5" w:rsidRDefault="007351B5" w:rsidP="00755402">
      <w:pPr>
        <w:pStyle w:val="Standard"/>
        <w:ind w:left="4248" w:firstLine="708"/>
        <w:jc w:val="right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</w:rPr>
        <w:t>Krotoszyn</w:t>
      </w:r>
      <w:r w:rsidR="00755402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dnia …</w:t>
      </w:r>
      <w:r w:rsidR="00755402">
        <w:rPr>
          <w:rFonts w:ascii="Times New Roman" w:hAnsi="Times New Roman"/>
        </w:rPr>
        <w:t>…….</w:t>
      </w:r>
      <w:r>
        <w:rPr>
          <w:rFonts w:ascii="Times New Roman" w:hAnsi="Times New Roman"/>
        </w:rPr>
        <w:t>…………...</w:t>
      </w:r>
    </w:p>
    <w:p w14:paraId="52C37D44" w14:textId="77777777" w:rsidR="007351B5" w:rsidRDefault="007351B5" w:rsidP="00755402">
      <w:pPr>
        <w:pStyle w:val="Standard"/>
        <w:rPr>
          <w:rFonts w:ascii="Times New Roman" w:hAnsi="Times New Roman"/>
          <w:sz w:val="16"/>
          <w:szCs w:val="16"/>
        </w:rPr>
      </w:pPr>
    </w:p>
    <w:p w14:paraId="30A98E25" w14:textId="77777777" w:rsidR="00755402" w:rsidRDefault="00755402" w:rsidP="00755402">
      <w:pPr>
        <w:pStyle w:val="Standard"/>
        <w:rPr>
          <w:rFonts w:ascii="Times New Roman" w:hAnsi="Times New Roman"/>
        </w:rPr>
      </w:pPr>
    </w:p>
    <w:p w14:paraId="73BEDF41" w14:textId="77777777" w:rsidR="007351B5" w:rsidRDefault="007351B5" w:rsidP="00755402">
      <w:pPr>
        <w:pStyle w:val="Standard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…………………………………………………….</w:t>
      </w:r>
    </w:p>
    <w:p w14:paraId="7C87BB31" w14:textId="77777777" w:rsidR="007351B5" w:rsidRDefault="00755402" w:rsidP="00755402">
      <w:pPr>
        <w:pStyle w:val="Standard"/>
        <w:ind w:firstLine="708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(imię i n</w:t>
      </w:r>
      <w:r w:rsidR="007351B5">
        <w:rPr>
          <w:rFonts w:ascii="Times New Roman" w:hAnsi="Times New Roman"/>
          <w:sz w:val="18"/>
          <w:szCs w:val="18"/>
        </w:rPr>
        <w:t>azwisko rodziców/opiekunów prawnych)</w:t>
      </w:r>
    </w:p>
    <w:p w14:paraId="7E254D4B" w14:textId="77777777" w:rsidR="007351B5" w:rsidRDefault="007351B5" w:rsidP="00755402">
      <w:pPr>
        <w:pStyle w:val="Standard"/>
        <w:rPr>
          <w:rFonts w:ascii="Times New Roman" w:hAnsi="Times New Roman"/>
          <w:sz w:val="16"/>
          <w:szCs w:val="16"/>
        </w:rPr>
      </w:pPr>
    </w:p>
    <w:p w14:paraId="7813383E" w14:textId="77777777" w:rsidR="007351B5" w:rsidRDefault="007351B5" w:rsidP="00755402">
      <w:pPr>
        <w:pStyle w:val="Standard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……………………………………………………..</w:t>
      </w:r>
    </w:p>
    <w:p w14:paraId="1461A86C" w14:textId="77777777" w:rsidR="007351B5" w:rsidRDefault="007351B5" w:rsidP="00755402">
      <w:pPr>
        <w:pStyle w:val="Standard"/>
        <w:ind w:left="708" w:firstLine="708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(adres zamieszkania)</w:t>
      </w:r>
    </w:p>
    <w:p w14:paraId="0187017E" w14:textId="77777777" w:rsidR="007351B5" w:rsidRDefault="007351B5" w:rsidP="007351B5">
      <w:pPr>
        <w:pStyle w:val="Standard"/>
        <w:jc w:val="both"/>
        <w:rPr>
          <w:rFonts w:ascii="Times New Roman" w:hAnsi="Times New Roman"/>
          <w:sz w:val="16"/>
          <w:szCs w:val="16"/>
        </w:rPr>
      </w:pPr>
    </w:p>
    <w:p w14:paraId="3350F27A" w14:textId="77777777" w:rsidR="00755402" w:rsidRDefault="00755402" w:rsidP="007351B5">
      <w:pPr>
        <w:pStyle w:val="Standard"/>
        <w:jc w:val="both"/>
        <w:rPr>
          <w:rFonts w:ascii="Times New Roman" w:hAnsi="Times New Roman"/>
          <w:sz w:val="16"/>
          <w:szCs w:val="16"/>
        </w:rPr>
      </w:pPr>
    </w:p>
    <w:p w14:paraId="4372F289" w14:textId="77777777" w:rsidR="00755402" w:rsidRDefault="00755402" w:rsidP="007351B5">
      <w:pPr>
        <w:pStyle w:val="Standard"/>
        <w:jc w:val="both"/>
        <w:rPr>
          <w:rFonts w:ascii="Times New Roman" w:hAnsi="Times New Roman"/>
          <w:sz w:val="16"/>
          <w:szCs w:val="16"/>
        </w:rPr>
      </w:pPr>
    </w:p>
    <w:p w14:paraId="2BCF4A4D" w14:textId="77777777" w:rsidR="00755402" w:rsidRDefault="00755402" w:rsidP="007351B5">
      <w:pPr>
        <w:pStyle w:val="Standard"/>
        <w:jc w:val="both"/>
        <w:rPr>
          <w:rFonts w:ascii="Times New Roman" w:hAnsi="Times New Roman"/>
          <w:sz w:val="16"/>
          <w:szCs w:val="16"/>
        </w:rPr>
      </w:pPr>
    </w:p>
    <w:p w14:paraId="4A622392" w14:textId="77777777" w:rsidR="00755402" w:rsidRDefault="00755402" w:rsidP="007351B5">
      <w:pPr>
        <w:pStyle w:val="Standard"/>
        <w:jc w:val="both"/>
        <w:rPr>
          <w:rFonts w:ascii="Times New Roman" w:hAnsi="Times New Roman"/>
          <w:sz w:val="16"/>
          <w:szCs w:val="16"/>
        </w:rPr>
      </w:pPr>
    </w:p>
    <w:p w14:paraId="31FB6956" w14:textId="77777777" w:rsidR="00755402" w:rsidRDefault="00755402" w:rsidP="007351B5">
      <w:pPr>
        <w:pStyle w:val="Standard"/>
        <w:jc w:val="both"/>
        <w:rPr>
          <w:rFonts w:ascii="Times New Roman" w:hAnsi="Times New Roman"/>
          <w:sz w:val="16"/>
          <w:szCs w:val="16"/>
        </w:rPr>
      </w:pPr>
    </w:p>
    <w:p w14:paraId="1504E528" w14:textId="77777777" w:rsidR="007351B5" w:rsidRDefault="007351B5" w:rsidP="007351B5">
      <w:pPr>
        <w:pStyle w:val="Standard"/>
        <w:jc w:val="center"/>
        <w:rPr>
          <w:sz w:val="23"/>
          <w:szCs w:val="23"/>
        </w:rPr>
      </w:pPr>
      <w:r>
        <w:rPr>
          <w:rFonts w:ascii="Times New Roman" w:hAnsi="Times New Roman"/>
          <w:b/>
          <w:bCs/>
          <w:sz w:val="23"/>
          <w:szCs w:val="23"/>
        </w:rPr>
        <w:t>Oświadczenie</w:t>
      </w:r>
    </w:p>
    <w:p w14:paraId="77D7EBFF" w14:textId="77777777" w:rsidR="007351B5" w:rsidRDefault="007351B5" w:rsidP="007351B5">
      <w:pPr>
        <w:pStyle w:val="Standard"/>
        <w:jc w:val="both"/>
        <w:rPr>
          <w:rFonts w:ascii="Times New Roman" w:hAnsi="Times New Roman"/>
          <w:sz w:val="16"/>
          <w:szCs w:val="16"/>
        </w:rPr>
      </w:pPr>
    </w:p>
    <w:p w14:paraId="318585E1" w14:textId="77777777" w:rsidR="007351B5" w:rsidRDefault="007351B5" w:rsidP="007351B5">
      <w:pPr>
        <w:pStyle w:val="Standard"/>
        <w:spacing w:line="276" w:lineRule="auto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 xml:space="preserve">Niniejszym my niżej podpisani rodzice/rodzic/opiekunowie prawni/opiekun prawny dziecka/dzieci </w:t>
      </w:r>
    </w:p>
    <w:p w14:paraId="6A6DE679" w14:textId="724017F9" w:rsidR="007351B5" w:rsidRDefault="007351B5" w:rsidP="007351B5">
      <w:pPr>
        <w:pStyle w:val="Standard"/>
        <w:spacing w:line="276" w:lineRule="auto"/>
        <w:jc w:val="both"/>
        <w:rPr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 xml:space="preserve">………………………………………………… uczęszczającego/uczęszczających do Przedszkola </w:t>
      </w:r>
      <w:r w:rsidR="009408DF">
        <w:rPr>
          <w:rFonts w:ascii="Times New Roman" w:hAnsi="Times New Roman"/>
          <w:sz w:val="23"/>
          <w:szCs w:val="23"/>
        </w:rPr>
        <w:t xml:space="preserve">nr 1 </w:t>
      </w:r>
      <w:r>
        <w:rPr>
          <w:rFonts w:ascii="Times New Roman" w:hAnsi="Times New Roman"/>
          <w:sz w:val="23"/>
          <w:szCs w:val="23"/>
        </w:rPr>
        <w:t>w Krotoszynie oświadczamy/oświadczam, iż:</w:t>
      </w:r>
    </w:p>
    <w:p w14:paraId="152F92B7" w14:textId="0687BE9B" w:rsidR="007351B5" w:rsidRDefault="007351B5" w:rsidP="007351B5">
      <w:pPr>
        <w:pStyle w:val="Standard"/>
        <w:spacing w:line="276" w:lineRule="auto"/>
        <w:jc w:val="both"/>
        <w:rPr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 xml:space="preserve">- zapoznałem się z regulaminem korzystania z wyżywienia w  Przedszkolu </w:t>
      </w:r>
      <w:r w:rsidR="009408DF">
        <w:rPr>
          <w:rFonts w:ascii="Times New Roman" w:hAnsi="Times New Roman"/>
          <w:sz w:val="23"/>
          <w:szCs w:val="23"/>
        </w:rPr>
        <w:t xml:space="preserve">nr 1 </w:t>
      </w:r>
      <w:r>
        <w:rPr>
          <w:rFonts w:ascii="Times New Roman" w:hAnsi="Times New Roman"/>
          <w:sz w:val="23"/>
          <w:szCs w:val="23"/>
        </w:rPr>
        <w:t>w Krotoszynie;</w:t>
      </w:r>
    </w:p>
    <w:p w14:paraId="5D1C3964" w14:textId="77777777" w:rsidR="007351B5" w:rsidRDefault="007351B5" w:rsidP="007351B5">
      <w:pPr>
        <w:pStyle w:val="Standard"/>
        <w:spacing w:line="276" w:lineRule="auto"/>
        <w:jc w:val="both"/>
        <w:rPr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-</w:t>
      </w:r>
      <w:r>
        <w:rPr>
          <w:rFonts w:ascii="Times New Roman" w:hAnsi="Times New Roman"/>
          <w:b/>
          <w:bCs/>
          <w:sz w:val="23"/>
          <w:szCs w:val="23"/>
        </w:rPr>
        <w:t xml:space="preserve"> będę uzyskiwał wiedzę o wysokości opłat należnych za miesiąc poprzedni w tym również za wyżywienie poprzez zalogowanie w systemie </w:t>
      </w:r>
      <w:proofErr w:type="spellStart"/>
      <w:r>
        <w:rPr>
          <w:rFonts w:ascii="Times New Roman" w:hAnsi="Times New Roman"/>
          <w:b/>
          <w:bCs/>
          <w:sz w:val="23"/>
          <w:szCs w:val="23"/>
        </w:rPr>
        <w:t>iPrzedszkole</w:t>
      </w:r>
      <w:proofErr w:type="spellEnd"/>
      <w:r>
        <w:rPr>
          <w:rFonts w:ascii="Times New Roman" w:hAnsi="Times New Roman"/>
          <w:sz w:val="23"/>
          <w:szCs w:val="23"/>
        </w:rPr>
        <w:t xml:space="preserve"> lub bezpośrednio u pracownika  Przedszkola </w:t>
      </w:r>
      <w:r>
        <w:rPr>
          <w:rFonts w:ascii="Times New Roman" w:hAnsi="Times New Roman"/>
          <w:b/>
          <w:bCs/>
          <w:sz w:val="23"/>
          <w:szCs w:val="23"/>
        </w:rPr>
        <w:t>w terminie do 5 dnia każdego miesiąca</w:t>
      </w:r>
      <w:r>
        <w:rPr>
          <w:rFonts w:ascii="Times New Roman" w:hAnsi="Times New Roman"/>
          <w:sz w:val="23"/>
          <w:szCs w:val="23"/>
        </w:rPr>
        <w:t xml:space="preserve"> następującego po miesiącu, w którym dziecko uczęszczało do placówki oraz iż </w:t>
      </w:r>
      <w:r>
        <w:rPr>
          <w:rFonts w:ascii="Times New Roman" w:hAnsi="Times New Roman"/>
          <w:b/>
          <w:bCs/>
          <w:sz w:val="23"/>
          <w:szCs w:val="23"/>
        </w:rPr>
        <w:t>uiszczę należność za pobyt dziecka w przedszkolu do dnia 10 dnia każdego miesiąca</w:t>
      </w:r>
      <w:r>
        <w:rPr>
          <w:rFonts w:ascii="Times New Roman" w:hAnsi="Times New Roman"/>
          <w:sz w:val="23"/>
          <w:szCs w:val="23"/>
        </w:rPr>
        <w:t xml:space="preserve"> następującego po miesiącu, w którym dziecko uczęszczało do placówki.</w:t>
      </w:r>
    </w:p>
    <w:p w14:paraId="1ED29309" w14:textId="77777777" w:rsidR="007351B5" w:rsidRDefault="007351B5" w:rsidP="007351B5">
      <w:pPr>
        <w:pStyle w:val="Standard"/>
        <w:jc w:val="both"/>
        <w:rPr>
          <w:rFonts w:ascii="Times New Roman" w:hAnsi="Times New Roman"/>
          <w:sz w:val="22"/>
          <w:szCs w:val="22"/>
        </w:rPr>
      </w:pPr>
    </w:p>
    <w:p w14:paraId="0F5F94B8" w14:textId="77777777" w:rsidR="007351B5" w:rsidRDefault="007351B5" w:rsidP="007351B5">
      <w:pPr>
        <w:pStyle w:val="Standard"/>
        <w:jc w:val="both"/>
        <w:rPr>
          <w:rFonts w:ascii="Times New Roman" w:hAnsi="Times New Roman"/>
          <w:sz w:val="22"/>
          <w:szCs w:val="22"/>
        </w:rPr>
      </w:pPr>
    </w:p>
    <w:p w14:paraId="60D8FF27" w14:textId="77777777" w:rsidR="007351B5" w:rsidRDefault="007351B5" w:rsidP="007351B5">
      <w:pPr>
        <w:jc w:val="right"/>
      </w:pPr>
      <w:r>
        <w:t>…………..........................…</w:t>
      </w:r>
    </w:p>
    <w:p w14:paraId="7FC170BA" w14:textId="77777777" w:rsidR="007351B5" w:rsidRDefault="007351B5" w:rsidP="007351B5">
      <w:pPr>
        <w:pStyle w:val="Standard"/>
        <w:ind w:left="7080" w:firstLine="708"/>
        <w:rPr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czytelny podpis/y</w:t>
      </w:r>
    </w:p>
    <w:p w14:paraId="3B0E8F8C" w14:textId="77777777" w:rsidR="007351B5" w:rsidRDefault="007351B5" w:rsidP="007351B5"/>
    <w:p w14:paraId="38A5D0FE" w14:textId="77777777" w:rsidR="009E6609" w:rsidRDefault="009E6609"/>
    <w:sectPr w:rsidR="009E6609" w:rsidSect="00BC6F05">
      <w:footerReference w:type="default" r:id="rId8"/>
      <w:pgSz w:w="12240" w:h="15840"/>
      <w:pgMar w:top="719" w:right="1417" w:bottom="18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307849" w14:textId="77777777" w:rsidR="003D1FF7" w:rsidRDefault="003D1FF7" w:rsidP="00755402">
      <w:r>
        <w:separator/>
      </w:r>
    </w:p>
  </w:endnote>
  <w:endnote w:type="continuationSeparator" w:id="0">
    <w:p w14:paraId="092149FA" w14:textId="77777777" w:rsidR="003D1FF7" w:rsidRDefault="003D1FF7" w:rsidP="007554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045344"/>
      <w:docPartObj>
        <w:docPartGallery w:val="Page Numbers (Bottom of Page)"/>
        <w:docPartUnique/>
      </w:docPartObj>
    </w:sdtPr>
    <w:sdtContent>
      <w:p w14:paraId="5647789F" w14:textId="77777777" w:rsidR="00755402" w:rsidRDefault="00000000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C6B6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EEB54F7" w14:textId="77777777" w:rsidR="00755402" w:rsidRDefault="0075540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32A3B9" w14:textId="77777777" w:rsidR="003D1FF7" w:rsidRDefault="003D1FF7" w:rsidP="00755402">
      <w:r>
        <w:separator/>
      </w:r>
    </w:p>
  </w:footnote>
  <w:footnote w:type="continuationSeparator" w:id="0">
    <w:p w14:paraId="344A477B" w14:textId="77777777" w:rsidR="003D1FF7" w:rsidRDefault="003D1FF7" w:rsidP="007554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815873776">
    <w:abstractNumId w:val="0"/>
  </w:num>
  <w:num w:numId="2" w16cid:durableId="9721612">
    <w:abstractNumId w:val="1"/>
  </w:num>
  <w:num w:numId="3" w16cid:durableId="10794505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11FA"/>
    <w:rsid w:val="00073088"/>
    <w:rsid w:val="000740A2"/>
    <w:rsid w:val="000C2E07"/>
    <w:rsid w:val="00146C3A"/>
    <w:rsid w:val="00160E15"/>
    <w:rsid w:val="00182D3D"/>
    <w:rsid w:val="001B71EF"/>
    <w:rsid w:val="001D17E4"/>
    <w:rsid w:val="001D2F7F"/>
    <w:rsid w:val="00202760"/>
    <w:rsid w:val="00301E69"/>
    <w:rsid w:val="003C0B30"/>
    <w:rsid w:val="003D1FF7"/>
    <w:rsid w:val="0045169A"/>
    <w:rsid w:val="00461B34"/>
    <w:rsid w:val="00474887"/>
    <w:rsid w:val="00486DFC"/>
    <w:rsid w:val="004D59AA"/>
    <w:rsid w:val="0052273D"/>
    <w:rsid w:val="00522E32"/>
    <w:rsid w:val="00567B65"/>
    <w:rsid w:val="005C0E05"/>
    <w:rsid w:val="006A7D93"/>
    <w:rsid w:val="0070269C"/>
    <w:rsid w:val="007351B5"/>
    <w:rsid w:val="00743B72"/>
    <w:rsid w:val="00755402"/>
    <w:rsid w:val="00776531"/>
    <w:rsid w:val="00777735"/>
    <w:rsid w:val="00781CE2"/>
    <w:rsid w:val="00855DDD"/>
    <w:rsid w:val="008576C9"/>
    <w:rsid w:val="008A06FE"/>
    <w:rsid w:val="009408DF"/>
    <w:rsid w:val="009805BD"/>
    <w:rsid w:val="009C6F97"/>
    <w:rsid w:val="009E6609"/>
    <w:rsid w:val="00A0062E"/>
    <w:rsid w:val="00A413FB"/>
    <w:rsid w:val="00A57D28"/>
    <w:rsid w:val="00AD1612"/>
    <w:rsid w:val="00B3343D"/>
    <w:rsid w:val="00BB26D1"/>
    <w:rsid w:val="00BC6F05"/>
    <w:rsid w:val="00C35994"/>
    <w:rsid w:val="00C35ACB"/>
    <w:rsid w:val="00C520C5"/>
    <w:rsid w:val="00CF11FA"/>
    <w:rsid w:val="00CF3013"/>
    <w:rsid w:val="00D05524"/>
    <w:rsid w:val="00D6411F"/>
    <w:rsid w:val="00E44BD0"/>
    <w:rsid w:val="00E5037C"/>
    <w:rsid w:val="00EC6B6C"/>
    <w:rsid w:val="00ED2776"/>
    <w:rsid w:val="00EF5C62"/>
    <w:rsid w:val="00FF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03418C"/>
  <w15:docId w15:val="{D735DD8D-5CEC-4EAF-AD28-CD5A42136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11FA"/>
    <w:pPr>
      <w:suppressAutoHyphens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CF11FA"/>
    <w:rPr>
      <w:color w:val="000080"/>
      <w:u w:val="single"/>
    </w:rPr>
  </w:style>
  <w:style w:type="paragraph" w:customStyle="1" w:styleId="Standard">
    <w:name w:val="Standard"/>
    <w:rsid w:val="00CF11FA"/>
    <w:pPr>
      <w:suppressAutoHyphens/>
      <w:autoSpaceDN w:val="0"/>
      <w:textAlignment w:val="baseline"/>
    </w:pPr>
    <w:rPr>
      <w:rFonts w:ascii="Liberation Serif" w:eastAsia="SimSun" w:hAnsi="Liberation Serif" w:cs="Lucida Sans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iPriority w:val="99"/>
    <w:semiHidden/>
    <w:unhideWhenUsed/>
    <w:rsid w:val="0075540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755402"/>
    <w:rPr>
      <w:rFonts w:ascii="Times New Roman" w:eastAsia="Times New Roman" w:hAnsi="Times New Roman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75540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55402"/>
    <w:rPr>
      <w:rFonts w:ascii="Times New Roman" w:eastAsia="Times New Roman" w:hAnsi="Times New Roman"/>
      <w:sz w:val="24"/>
      <w:szCs w:val="24"/>
      <w:lang w:eastAsia="zh-C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408D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236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p1@krotoszyn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884</Words>
  <Characters>5308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p6</dc:creator>
  <cp:keywords/>
  <dc:description/>
  <cp:lastModifiedBy>Mirosław Gańko</cp:lastModifiedBy>
  <cp:revision>2</cp:revision>
  <cp:lastPrinted>2022-08-31T09:58:00Z</cp:lastPrinted>
  <dcterms:created xsi:type="dcterms:W3CDTF">2022-08-31T11:10:00Z</dcterms:created>
  <dcterms:modified xsi:type="dcterms:W3CDTF">2022-08-31T11:10:00Z</dcterms:modified>
</cp:coreProperties>
</file>